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46606" w14:textId="77777777" w:rsidR="00D004A1" w:rsidRDefault="00D004A1">
      <w:r>
        <w:separator/>
      </w:r>
    </w:p>
  </w:endnote>
  <w:endnote w:type="continuationSeparator" w:id="0">
    <w:p w14:paraId="34C6294D" w14:textId="77777777" w:rsidR="00D004A1" w:rsidRDefault="00D00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02DBFB30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5C6072">
      <w:rPr>
        <w:rFonts w:cs="Arial"/>
        <w:sz w:val="18"/>
        <w:szCs w:val="18"/>
      </w:rPr>
      <w:t>03.07</w:t>
    </w:r>
    <w:r w:rsidR="008D5C10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4D3D8" w14:textId="77777777" w:rsidR="00D004A1" w:rsidRDefault="00D004A1">
      <w:r>
        <w:separator/>
      </w:r>
    </w:p>
  </w:footnote>
  <w:footnote w:type="continuationSeparator" w:id="0">
    <w:p w14:paraId="37BA079F" w14:textId="77777777" w:rsidR="00D004A1" w:rsidRDefault="00D00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6846" w14:textId="77777777" w:rsidR="006F4738" w:rsidRPr="00A03750" w:rsidRDefault="006F4738" w:rsidP="006F4738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6F7E9E3E" w14:textId="77777777" w:rsidR="008D5C10" w:rsidRPr="00A03750" w:rsidRDefault="008D5C10" w:rsidP="008D5C1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  <w:lang w:val="x-none"/>
      </w:rPr>
      <w:t xml:space="preserve">Projekt: </w:t>
    </w:r>
    <w:r w:rsidRPr="00A03750">
      <w:rPr>
        <w:rFonts w:cs="Arial"/>
        <w:sz w:val="18"/>
      </w:rPr>
      <w:t xml:space="preserve">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013ECB19" w14:textId="7BE0E98E" w:rsidR="006F4738" w:rsidRPr="00A03750" w:rsidRDefault="006F4738" w:rsidP="006F4738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 w:rsidR="00795D47">
      <w:rPr>
        <w:rFonts w:cs="Arial"/>
        <w:sz w:val="18"/>
      </w:rPr>
      <w:t>3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Fachplanung Technische Ausrüstung </w:t>
    </w:r>
    <w:r w:rsidR="00795D47">
      <w:rPr>
        <w:rFonts w:cs="Arial"/>
        <w:sz w:val="18"/>
      </w:rPr>
      <w:t>ELT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1f7tT44eDJ2gREx/Sim9SAc0Dojxys7xjW8VozcqX93Nb91RqK9qEbCLcRxSbDYPgClXDVlaRSKA6Y9+IQwz/A==" w:salt="wM2ykOGeuqB4vzaPfzT8V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366FC"/>
    <w:rsid w:val="004560CE"/>
    <w:rsid w:val="004636C6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47FE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6072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74F77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6F4738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5D47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4EC5"/>
    <w:rsid w:val="008B69FD"/>
    <w:rsid w:val="008D5C10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58C0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272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04A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5A74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0BA3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1C3B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15</cp:revision>
  <cp:lastPrinted>2016-07-14T11:58:00Z</cp:lastPrinted>
  <dcterms:created xsi:type="dcterms:W3CDTF">2022-10-27T13:28:00Z</dcterms:created>
  <dcterms:modified xsi:type="dcterms:W3CDTF">2026-07-03T09:52:00Z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